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21FC8" w14:textId="080E78B1" w:rsidR="00E2742B" w:rsidRDefault="00E2742B" w:rsidP="00E27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</w:t>
      </w:r>
    </w:p>
    <w:p w14:paraId="5879EAC0" w14:textId="23BADC4C" w:rsidR="00D87F3E" w:rsidRPr="00F21E25" w:rsidRDefault="00D87F3E" w:rsidP="00E27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РАБОЧЕЙ ПРОГРАММЫ УЧЕБНОЙ ДИСЦИПЛИНЫ</w:t>
      </w:r>
    </w:p>
    <w:p w14:paraId="582FA542" w14:textId="5CB8E024" w:rsidR="00D87F3E" w:rsidRPr="00E2742B" w:rsidRDefault="00AA78EB" w:rsidP="00E27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ОГСЭ.02 </w:t>
      </w:r>
      <w:r w:rsidR="00D87F3E" w:rsidRPr="00E274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</w:t>
      </w:r>
    </w:p>
    <w:p w14:paraId="36E3C931" w14:textId="578F118A" w:rsidR="00D87F3E" w:rsidRPr="00F21E25" w:rsidRDefault="00D87F3E" w:rsidP="00E2742B">
      <w:pPr>
        <w:tabs>
          <w:tab w:val="left" w:pos="930"/>
        </w:tabs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 программы:</w:t>
      </w:r>
    </w:p>
    <w:p w14:paraId="5BAA2C13" w14:textId="73A2E3E4" w:rsidR="00D87F3E" w:rsidRDefault="00D87F3E" w:rsidP="00D87F3E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</w:t>
      </w:r>
      <w:r w:rsidRPr="004F4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ФГОС СПО по специальности </w:t>
      </w:r>
      <w:r w:rsidR="004F4354" w:rsidRPr="004F4354">
        <w:rPr>
          <w:rFonts w:ascii="Times New Roman" w:eastAsia="SimSun" w:hAnsi="Times New Roman"/>
          <w:kern w:val="3"/>
          <w:sz w:val="28"/>
          <w:szCs w:val="28"/>
          <w:lang w:eastAsia="zh-CN"/>
        </w:rPr>
        <w:t>09.02.01 Компьютерные системы и комплексы</w:t>
      </w:r>
      <w:r w:rsidR="00D013BB">
        <w:rPr>
          <w:rFonts w:ascii="Times New Roman" w:eastAsia="SimSun" w:hAnsi="Times New Roman"/>
          <w:kern w:val="3"/>
          <w:sz w:val="28"/>
          <w:szCs w:val="28"/>
          <w:lang w:eastAsia="zh-CN"/>
        </w:rPr>
        <w:t>.</w:t>
      </w:r>
    </w:p>
    <w:p w14:paraId="4B0D967E" w14:textId="154F3836" w:rsidR="00D013BB" w:rsidRDefault="00D013BB" w:rsidP="00D87F3E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bookmarkStart w:id="0" w:name="_Hlk85645501"/>
      <w:r>
        <w:rPr>
          <w:rFonts w:ascii="Times New Roman" w:eastAsia="SimSun" w:hAnsi="Times New Roman"/>
          <w:kern w:val="3"/>
          <w:sz w:val="28"/>
          <w:szCs w:val="28"/>
          <w:lang w:eastAsia="zh-CN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bookmarkEnd w:id="0"/>
      <w:r w:rsidRPr="004F4354">
        <w:rPr>
          <w:rFonts w:ascii="Times New Roman" w:eastAsia="SimSun" w:hAnsi="Times New Roman"/>
          <w:kern w:val="3"/>
          <w:sz w:val="28"/>
          <w:szCs w:val="28"/>
          <w:lang w:eastAsia="zh-CN"/>
        </w:rPr>
        <w:t>09.02.01 Компьютерные системы и комплексы</w:t>
      </w:r>
      <w:r w:rsidR="00AA78EB">
        <w:rPr>
          <w:rFonts w:ascii="Times New Roman" w:eastAsia="SimSun" w:hAnsi="Times New Roman"/>
          <w:kern w:val="3"/>
          <w:sz w:val="28"/>
          <w:szCs w:val="28"/>
          <w:lang w:eastAsia="zh-CN"/>
        </w:rPr>
        <w:t>.</w:t>
      </w:r>
    </w:p>
    <w:p w14:paraId="2A69B57D" w14:textId="77777777" w:rsidR="00D87F3E" w:rsidRPr="00F21E25" w:rsidRDefault="00D87F3E" w:rsidP="00D87F3E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3544038" w14:textId="047E0CC1" w:rsidR="00D87F3E" w:rsidRPr="00E2742B" w:rsidRDefault="00D87F3E" w:rsidP="00E2742B">
      <w:pPr>
        <w:tabs>
          <w:tab w:val="left" w:pos="930"/>
        </w:tabs>
        <w:spacing w:before="100" w:beforeAutospacing="1" w:after="0" w:line="240" w:lineRule="auto"/>
        <w:ind w:firstLine="709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 Место дисциплины в структуре основной профессиональной образовательной программы:</w:t>
      </w:r>
      <w:r w:rsidR="00E274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дисциплина ОГСЭ.02 История</w:t>
      </w:r>
      <w:r w:rsidR="00811725"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 xml:space="preserve"> </w:t>
      </w: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 xml:space="preserve">относится к общему гуманитарному и социально-экономическому циклу </w:t>
      </w:r>
    </w:p>
    <w:p w14:paraId="5230478F" w14:textId="77777777" w:rsidR="00D87F3E" w:rsidRPr="00F21E25" w:rsidRDefault="00D87F3E" w:rsidP="00E2742B">
      <w:pPr>
        <w:tabs>
          <w:tab w:val="left" w:pos="930"/>
        </w:tabs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дисциплины – требования к результатам освоения дисциплины</w:t>
      </w:r>
    </w:p>
    <w:p w14:paraId="21362107" w14:textId="77777777" w:rsidR="00D87F3E" w:rsidRPr="00E2742B" w:rsidRDefault="00D87F3E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В результате освоения дисциплины обучающийся должен уметь:</w:t>
      </w:r>
    </w:p>
    <w:p w14:paraId="349DDF7D" w14:textId="77777777" w:rsidR="00D87F3E" w:rsidRPr="00E2742B" w:rsidRDefault="00D87F3E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- ориентироваться в современной экономической, политической и культурной ситуации в России и мире;</w:t>
      </w:r>
    </w:p>
    <w:p w14:paraId="27937F00" w14:textId="77777777" w:rsidR="00D87F3E" w:rsidRPr="00E2742B" w:rsidRDefault="00D87F3E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- выявлять взаимосвязь российских, региональных, мировых социально-экономических, политических и культурных проблем;</w:t>
      </w:r>
    </w:p>
    <w:p w14:paraId="607BEC81" w14:textId="77777777" w:rsidR="00D87F3E" w:rsidRPr="00E2742B" w:rsidRDefault="0070608C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 xml:space="preserve">В результате освоения дисциплины обучающийся должен  </w:t>
      </w:r>
      <w:r w:rsidR="00D87F3E"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знать:</w:t>
      </w:r>
    </w:p>
    <w:p w14:paraId="0D2CF1F9" w14:textId="77777777" w:rsidR="00D87F3E" w:rsidRPr="00E2742B" w:rsidRDefault="00D87F3E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- основные направления развития ключевых регионов мира на рубеже веков XX и XXI вв.;</w:t>
      </w:r>
    </w:p>
    <w:p w14:paraId="104BA085" w14:textId="77777777" w:rsidR="00D87F3E" w:rsidRPr="00E2742B" w:rsidRDefault="00D87F3E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- сущность и причины локальных, региональных, межгосударственных конфликтов в конце XX - начале XXI вв.;</w:t>
      </w:r>
    </w:p>
    <w:p w14:paraId="4059D799" w14:textId="77777777" w:rsidR="00D87F3E" w:rsidRPr="00E2742B" w:rsidRDefault="00D87F3E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51B0D4C9" w14:textId="77777777" w:rsidR="00D87F3E" w:rsidRPr="00E2742B" w:rsidRDefault="00D87F3E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- назначение ООН, НАТО, ЕС и других организаций и основные направления их деятельности;</w:t>
      </w:r>
    </w:p>
    <w:p w14:paraId="07DFF273" w14:textId="77777777" w:rsidR="00D87F3E" w:rsidRPr="00E2742B" w:rsidRDefault="00D87F3E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- о роли науки, культуры и религии в сохранении и укреплении национальных и государственных традиций;</w:t>
      </w:r>
    </w:p>
    <w:p w14:paraId="3564C792" w14:textId="77777777" w:rsidR="00D87F3E" w:rsidRPr="00E2742B" w:rsidRDefault="00D87F3E" w:rsidP="00E2742B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2742B">
        <w:rPr>
          <w:rFonts w:ascii="Times New Roman" w:eastAsia="SimSun" w:hAnsi="Times New Roman"/>
          <w:kern w:val="3"/>
          <w:sz w:val="28"/>
          <w:szCs w:val="28"/>
          <w:lang w:eastAsia="zh-CN"/>
        </w:rPr>
        <w:t>- содержание и назначение важнейших законов и иных нормативных правовых актов мирового и регионального значения;</w:t>
      </w:r>
    </w:p>
    <w:p w14:paraId="764902CE" w14:textId="77777777" w:rsidR="00D87F3E" w:rsidRPr="00F21E25" w:rsidRDefault="00D87F3E" w:rsidP="00D87F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ОГСЭ.02 История у обучающегося формируются </w:t>
      </w: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14:paraId="69FD7FB6" w14:textId="77777777" w:rsidR="00D87F3E" w:rsidRPr="00F21E25" w:rsidRDefault="00D87F3E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D195218" w14:textId="77777777" w:rsidR="00D87F3E" w:rsidRPr="00F21E25" w:rsidRDefault="00D87F3E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</w:t>
      </w: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качество.</w:t>
      </w:r>
    </w:p>
    <w:p w14:paraId="0F6F288E" w14:textId="77777777" w:rsidR="00D87F3E" w:rsidRPr="00F21E25" w:rsidRDefault="00D87F3E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36738E27" w14:textId="77777777" w:rsidR="00D87F3E" w:rsidRPr="00F21E25" w:rsidRDefault="00D87F3E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A213B59" w14:textId="77777777" w:rsidR="00D87F3E" w:rsidRPr="00F21E25" w:rsidRDefault="00D87F3E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37EE7C41" w14:textId="77777777" w:rsidR="00D87F3E" w:rsidRPr="00F21E25" w:rsidRDefault="00D87F3E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5321A8EC" w14:textId="77777777" w:rsidR="00D87F3E" w:rsidRPr="00F21E25" w:rsidRDefault="00D87F3E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4D5A415F" w14:textId="77777777" w:rsidR="00D87F3E" w:rsidRPr="00F21E25" w:rsidRDefault="00D87F3E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A8AB8F9" w14:textId="5DD8FD95" w:rsidR="00D87F3E" w:rsidRDefault="00D87F3E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68851491" w14:textId="25A97762" w:rsidR="00D013BB" w:rsidRDefault="00D013BB" w:rsidP="00D87F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8564558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14:paraId="002D6DF2" w14:textId="77777777" w:rsidR="00D013BB" w:rsidRDefault="00D013BB" w:rsidP="00E2742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ЛР 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14:paraId="69DF8DFD" w14:textId="77777777" w:rsidR="00D013BB" w:rsidRDefault="00D013BB" w:rsidP="00E2742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40572224" w14:textId="77777777" w:rsidR="00D013BB" w:rsidRDefault="00D013BB" w:rsidP="00E2742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3 </w:t>
      </w:r>
      <w:r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69C59146" w14:textId="77777777" w:rsidR="00D013BB" w:rsidRDefault="00D013BB" w:rsidP="00E2742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4 </w:t>
      </w:r>
      <w:r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5B630E3C" w14:textId="77777777" w:rsidR="00D013BB" w:rsidRDefault="00D013BB" w:rsidP="00E2742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5 </w:t>
      </w:r>
      <w:r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0225EB8B" w14:textId="77777777" w:rsidR="00D013BB" w:rsidRDefault="00D013BB" w:rsidP="00E2742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6 </w:t>
      </w:r>
      <w:r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03C9DB83" w14:textId="77777777" w:rsidR="00D013BB" w:rsidRDefault="00D013BB" w:rsidP="00E274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7 </w:t>
      </w:r>
      <w:r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71F6E3EA" w14:textId="77777777" w:rsidR="00D013BB" w:rsidRDefault="00D013BB" w:rsidP="00E274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8 </w:t>
      </w:r>
      <w:r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2792891A" w14:textId="77777777" w:rsidR="00D013BB" w:rsidRDefault="00D013BB" w:rsidP="00E274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ЛР 9 </w:t>
      </w:r>
      <w:r>
        <w:rPr>
          <w:rFonts w:ascii="Times New Roman" w:hAnsi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>
        <w:rPr>
          <w:rFonts w:ascii="Times New Roman" w:hAnsi="Times New Roman"/>
          <w:sz w:val="28"/>
          <w:szCs w:val="28"/>
        </w:rPr>
        <w:t>преодолевание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3BA273CD" w14:textId="77777777" w:rsidR="00D013BB" w:rsidRDefault="00D013BB" w:rsidP="00E274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10 </w:t>
      </w:r>
      <w:r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624152A4" w14:textId="77777777" w:rsidR="00D013BB" w:rsidRDefault="00D013BB" w:rsidP="00E274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11 </w:t>
      </w:r>
      <w:r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7F0C4F3E" w14:textId="77777777" w:rsidR="00D013BB" w:rsidRDefault="00D013BB" w:rsidP="00E274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12 </w:t>
      </w:r>
      <w:r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1"/>
    <w:p w14:paraId="56E6EBAB" w14:textId="77777777" w:rsidR="00D87F3E" w:rsidRPr="00F21E25" w:rsidRDefault="00D87F3E" w:rsidP="00D87F3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14:paraId="73EBD656" w14:textId="77777777" w:rsidR="00D87F3E" w:rsidRPr="00F21E25" w:rsidRDefault="00D87F3E" w:rsidP="00E2742B">
      <w:pPr>
        <w:tabs>
          <w:tab w:val="left" w:pos="9360"/>
        </w:tabs>
        <w:spacing w:after="0" w:line="240" w:lineRule="auto"/>
        <w:ind w:right="-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часов, в том числе:</w:t>
      </w:r>
    </w:p>
    <w:p w14:paraId="398A8B91" w14:textId="77777777" w:rsidR="00D87F3E" w:rsidRPr="00F21E25" w:rsidRDefault="00D87F3E" w:rsidP="00E2742B">
      <w:pPr>
        <w:tabs>
          <w:tab w:val="left" w:pos="9360"/>
        </w:tabs>
        <w:spacing w:after="0" w:line="240" w:lineRule="auto"/>
        <w:ind w:right="-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</w:t>
      </w: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часов;</w:t>
      </w:r>
    </w:p>
    <w:p w14:paraId="131909ED" w14:textId="77777777" w:rsidR="00D87F3E" w:rsidRDefault="00D87F3E" w:rsidP="00E2742B">
      <w:pPr>
        <w:tabs>
          <w:tab w:val="left" w:pos="9360"/>
        </w:tabs>
        <w:spacing w:after="0" w:line="240" w:lineRule="auto"/>
        <w:ind w:right="-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часов</w:t>
      </w:r>
    </w:p>
    <w:p w14:paraId="427FE16D" w14:textId="77777777" w:rsidR="00E2742B" w:rsidRDefault="00E2742B" w:rsidP="00E2742B">
      <w:pPr>
        <w:tabs>
          <w:tab w:val="left" w:pos="9360"/>
        </w:tabs>
        <w:spacing w:after="0" w:line="240" w:lineRule="auto"/>
        <w:ind w:right="-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BAA3C" w14:textId="2421F630" w:rsidR="00D87F3E" w:rsidRDefault="00E2742B" w:rsidP="00D87F3E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1.5 Содержание учебной дисциплины</w:t>
      </w:r>
    </w:p>
    <w:p w14:paraId="5B40CE1D" w14:textId="77777777" w:rsidR="00D87F3E" w:rsidRPr="00E2742B" w:rsidRDefault="00D87F3E" w:rsidP="00D87F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" w:name="_Toc397100102"/>
      <w:bookmarkStart w:id="3" w:name="_GoBack"/>
      <w:bookmarkEnd w:id="3"/>
    </w:p>
    <w:p w14:paraId="17A48171" w14:textId="77777777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85645632"/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</w:p>
    <w:p w14:paraId="31AC23C8" w14:textId="77777777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Послевоенное мирное урегулирование</w:t>
      </w:r>
    </w:p>
    <w:p w14:paraId="05579BA7" w14:textId="1E2C5D96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1.1 Послевоенное мирное урегулирование в Европе</w:t>
      </w:r>
    </w:p>
    <w:p w14:paraId="32A43861" w14:textId="4A555269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 1.2 Периодизация и проявления «холодной войны»</w:t>
      </w:r>
    </w:p>
    <w:p w14:paraId="72AD2347" w14:textId="27AB0C98" w:rsidR="00E2742B" w:rsidRPr="00E2742B" w:rsidRDefault="00E2742B" w:rsidP="00E27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 1.3 Крах колониализма</w:t>
      </w:r>
    </w:p>
    <w:p w14:paraId="41D87A87" w14:textId="62C21BE3" w:rsidR="00E2742B" w:rsidRPr="00E2742B" w:rsidRDefault="00E2742B" w:rsidP="00E27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 1.4 Страны «третьего мира»</w:t>
      </w:r>
    </w:p>
    <w:p w14:paraId="3D32283F" w14:textId="2D1FA273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 Основные социально-экономические и политические тенденции развития стран во второй половине ХХ века</w:t>
      </w:r>
    </w:p>
    <w:p w14:paraId="2E746C3E" w14:textId="0D29CBEC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2.1 Крупнейшие страны мира. США</w:t>
      </w:r>
    </w:p>
    <w:p w14:paraId="050050A6" w14:textId="5E1FEE0D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2.2 Крупнейшие страны мира. Германия</w:t>
      </w:r>
    </w:p>
    <w:p w14:paraId="3CD4D1F7" w14:textId="3BC0E74A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2.3 Крупнейшие страны мира. Великобритания</w:t>
      </w:r>
    </w:p>
    <w:p w14:paraId="02FD9DFA" w14:textId="6E4A2681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2.4 Страны Восточной Европы после Второй мировой войны</w:t>
      </w:r>
    </w:p>
    <w:p w14:paraId="6C7B7739" w14:textId="63DC0964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2.5 Развитие Югославии</w:t>
      </w:r>
    </w:p>
    <w:p w14:paraId="2E9CB6D1" w14:textId="1AE9EE31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2.6 Китай</w:t>
      </w:r>
    </w:p>
    <w:p w14:paraId="0E376CB0" w14:textId="039BA27D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2.7 Япония</w:t>
      </w:r>
    </w:p>
    <w:p w14:paraId="38EFE473" w14:textId="773AB312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2.8 Индия</w:t>
      </w:r>
    </w:p>
    <w:p w14:paraId="57E976FA" w14:textId="60B856DF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2.9 Советская концепция «нового политического мышления»</w:t>
      </w:r>
    </w:p>
    <w:p w14:paraId="64701D32" w14:textId="5E5A88EB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2.10 Демократические революции в Восточной Европе</w:t>
      </w:r>
    </w:p>
    <w:p w14:paraId="5329C3F5" w14:textId="25844261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2.11 Латинская Америка</w:t>
      </w:r>
    </w:p>
    <w:p w14:paraId="08B2F532" w14:textId="3D0702C7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2.12 Международные отношения во второй половине ХХ века</w:t>
      </w:r>
    </w:p>
    <w:p w14:paraId="0F3DD040" w14:textId="0BD45172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 Новая эпоха в развитии науки и культуры. Духовное развитие во второй половине XX-XXI вв.</w:t>
      </w:r>
    </w:p>
    <w:p w14:paraId="0B7581D3" w14:textId="3F34A360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3.1 Научно-техническая революции и культура</w:t>
      </w:r>
    </w:p>
    <w:p w14:paraId="47195ABA" w14:textId="42880B43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3.2 Духовная жизнь в советском и российском обществах</w:t>
      </w:r>
    </w:p>
    <w:p w14:paraId="303AD440" w14:textId="610D048E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 4 Мир в начале XXI века. Глобальные проблемы человечества</w:t>
      </w:r>
    </w:p>
    <w:p w14:paraId="3FCE83BC" w14:textId="4F053005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4.1 Глобализация и глобальные вызовы современности</w:t>
      </w:r>
    </w:p>
    <w:p w14:paraId="6D6925A8" w14:textId="19D49397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4.2 Международные отношения в области национальной безопасности</w:t>
      </w:r>
    </w:p>
    <w:p w14:paraId="7291993C" w14:textId="678F7B43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4.3 Противодействие международному терроризму</w:t>
      </w:r>
    </w:p>
    <w:p w14:paraId="1E74C2B5" w14:textId="2A9CC2B1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4.4 Проблемы социально-экономического и культурного развития России</w:t>
      </w:r>
    </w:p>
    <w:bookmarkEnd w:id="2"/>
    <w:bookmarkEnd w:id="4"/>
    <w:p w14:paraId="005E5A59" w14:textId="77777777" w:rsidR="00E2742B" w:rsidRPr="00E2742B" w:rsidRDefault="00E2742B" w:rsidP="00E27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2742B" w:rsidRPr="00E2742B" w:rsidSect="00E2742B">
      <w:pgSz w:w="11906" w:h="16838"/>
      <w:pgMar w:top="709" w:right="1134" w:bottom="1418" w:left="70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F918E" w14:textId="77777777" w:rsidR="00907853" w:rsidRDefault="00907853" w:rsidP="007D4AC0">
      <w:pPr>
        <w:spacing w:after="0" w:line="240" w:lineRule="auto"/>
      </w:pPr>
      <w:r>
        <w:separator/>
      </w:r>
    </w:p>
  </w:endnote>
  <w:endnote w:type="continuationSeparator" w:id="0">
    <w:p w14:paraId="3BD7AD70" w14:textId="77777777" w:rsidR="00907853" w:rsidRDefault="00907853" w:rsidP="007D4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2D0AED" w14:textId="77777777" w:rsidR="00907853" w:rsidRDefault="00907853" w:rsidP="007D4AC0">
      <w:pPr>
        <w:spacing w:after="0" w:line="240" w:lineRule="auto"/>
      </w:pPr>
      <w:r>
        <w:separator/>
      </w:r>
    </w:p>
  </w:footnote>
  <w:footnote w:type="continuationSeparator" w:id="0">
    <w:p w14:paraId="31D04383" w14:textId="77777777" w:rsidR="00907853" w:rsidRDefault="00907853" w:rsidP="007D4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96" w:hanging="360"/>
      </w:pPr>
      <w:rPr>
        <w:rFonts w:ascii="Symbol" w:hAnsi="Symbol"/>
        <w:sz w:val="28"/>
      </w:r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447" w:hanging="360"/>
      </w:pPr>
      <w:rPr>
        <w:rFonts w:ascii="Symbol" w:hAnsi="Symbol"/>
        <w:b/>
        <w:caps/>
        <w:sz w:val="28"/>
      </w:rPr>
    </w:lvl>
  </w:abstractNum>
  <w:abstractNum w:abstractNumId="2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</w:abstractNum>
  <w:abstractNum w:abstractNumId="4">
    <w:nsid w:val="00000009"/>
    <w:multiLevelType w:val="multilevel"/>
    <w:tmpl w:val="00000009"/>
    <w:name w:val="WW8Num14"/>
    <w:lvl w:ilvl="0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  <w:lvl w:ilvl="1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">
    <w:nsid w:val="095004FB"/>
    <w:multiLevelType w:val="multilevel"/>
    <w:tmpl w:val="ECE24A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3368E9"/>
    <w:multiLevelType w:val="multilevel"/>
    <w:tmpl w:val="0E3368E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abstractNum w:abstractNumId="8">
    <w:nsid w:val="1999321D"/>
    <w:multiLevelType w:val="hybridMultilevel"/>
    <w:tmpl w:val="7BB06C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BF659DB"/>
    <w:multiLevelType w:val="hybridMultilevel"/>
    <w:tmpl w:val="ED3A7590"/>
    <w:lvl w:ilvl="0" w:tplc="0419000F">
      <w:start w:val="1"/>
      <w:numFmt w:val="decimal"/>
      <w:pStyle w:val="2"/>
      <w:lvlText w:val="%1."/>
      <w:lvlJc w:val="left"/>
      <w:pPr>
        <w:ind w:left="95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7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9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1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3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5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7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9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19" w:hanging="180"/>
      </w:pPr>
      <w:rPr>
        <w:rFonts w:cs="Times New Roman"/>
      </w:rPr>
    </w:lvl>
  </w:abstractNum>
  <w:abstractNum w:abstractNumId="10">
    <w:nsid w:val="1E7119C5"/>
    <w:multiLevelType w:val="hybridMultilevel"/>
    <w:tmpl w:val="0E2E6B70"/>
    <w:lvl w:ilvl="0" w:tplc="A0E865B4">
      <w:start w:val="1"/>
      <w:numFmt w:val="decimal"/>
      <w:lvlText w:val="%1."/>
      <w:lvlJc w:val="left"/>
      <w:pPr>
        <w:ind w:left="1854" w:hanging="360"/>
      </w:p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20B73602"/>
    <w:multiLevelType w:val="hybridMultilevel"/>
    <w:tmpl w:val="CC7AED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2ED6A66"/>
    <w:multiLevelType w:val="hybridMultilevel"/>
    <w:tmpl w:val="87D6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B6F3D"/>
    <w:multiLevelType w:val="multilevel"/>
    <w:tmpl w:val="33AB6F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00F5F"/>
    <w:multiLevelType w:val="multilevel"/>
    <w:tmpl w:val="36300F5F"/>
    <w:lvl w:ilvl="0">
      <w:start w:val="1"/>
      <w:numFmt w:val="decimal"/>
      <w:lvlText w:val="%1."/>
      <w:lvlJc w:val="left"/>
      <w:pPr>
        <w:tabs>
          <w:tab w:val="left" w:pos="252"/>
        </w:tabs>
        <w:ind w:left="2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left" w:pos="1692"/>
        </w:tabs>
        <w:ind w:left="1692" w:hanging="180"/>
      </w:pPr>
    </w:lvl>
    <w:lvl w:ilvl="3">
      <w:start w:val="1"/>
      <w:numFmt w:val="decimal"/>
      <w:lvlText w:val="%4."/>
      <w:lvlJc w:val="left"/>
      <w:pPr>
        <w:tabs>
          <w:tab w:val="left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left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left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left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left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left" w:pos="6012"/>
        </w:tabs>
        <w:ind w:left="6012" w:hanging="180"/>
      </w:pPr>
    </w:lvl>
  </w:abstractNum>
  <w:abstractNum w:abstractNumId="15">
    <w:nsid w:val="47583D63"/>
    <w:multiLevelType w:val="hybridMultilevel"/>
    <w:tmpl w:val="2222C96C"/>
    <w:lvl w:ilvl="0" w:tplc="D9063810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7C525EB"/>
    <w:multiLevelType w:val="multilevel"/>
    <w:tmpl w:val="47C525E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E438C0"/>
    <w:multiLevelType w:val="hybridMultilevel"/>
    <w:tmpl w:val="A78E820C"/>
    <w:lvl w:ilvl="0" w:tplc="F684EACC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34271"/>
    <w:multiLevelType w:val="hybridMultilevel"/>
    <w:tmpl w:val="7590AE3C"/>
    <w:lvl w:ilvl="0" w:tplc="D9063810">
      <w:start w:val="1"/>
      <w:numFmt w:val="decimal"/>
      <w:lvlText w:val="%1."/>
      <w:lvlJc w:val="left"/>
      <w:pPr>
        <w:ind w:left="185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E34766E"/>
    <w:multiLevelType w:val="hybridMultilevel"/>
    <w:tmpl w:val="A74A65C8"/>
    <w:lvl w:ilvl="0" w:tplc="0419000F">
      <w:start w:val="1"/>
      <w:numFmt w:val="decimal"/>
      <w:lvlText w:val="%1."/>
      <w:lvlJc w:val="left"/>
      <w:pPr>
        <w:ind w:left="150" w:hanging="360"/>
      </w:pPr>
    </w:lvl>
    <w:lvl w:ilvl="1" w:tplc="04190019">
      <w:start w:val="1"/>
      <w:numFmt w:val="lowerLetter"/>
      <w:lvlText w:val="%2."/>
      <w:lvlJc w:val="left"/>
      <w:pPr>
        <w:ind w:left="870" w:hanging="360"/>
      </w:pPr>
    </w:lvl>
    <w:lvl w:ilvl="2" w:tplc="0419001B">
      <w:start w:val="1"/>
      <w:numFmt w:val="lowerRoman"/>
      <w:lvlText w:val="%3."/>
      <w:lvlJc w:val="right"/>
      <w:pPr>
        <w:ind w:left="1590" w:hanging="180"/>
      </w:pPr>
    </w:lvl>
    <w:lvl w:ilvl="3" w:tplc="0419000F">
      <w:start w:val="1"/>
      <w:numFmt w:val="decimal"/>
      <w:lvlText w:val="%4."/>
      <w:lvlJc w:val="left"/>
      <w:pPr>
        <w:ind w:left="2310" w:hanging="360"/>
      </w:pPr>
    </w:lvl>
    <w:lvl w:ilvl="4" w:tplc="04190019">
      <w:start w:val="1"/>
      <w:numFmt w:val="lowerLetter"/>
      <w:lvlText w:val="%5."/>
      <w:lvlJc w:val="left"/>
      <w:pPr>
        <w:ind w:left="3030" w:hanging="360"/>
      </w:pPr>
    </w:lvl>
    <w:lvl w:ilvl="5" w:tplc="0419001B">
      <w:start w:val="1"/>
      <w:numFmt w:val="lowerRoman"/>
      <w:lvlText w:val="%6."/>
      <w:lvlJc w:val="right"/>
      <w:pPr>
        <w:ind w:left="3750" w:hanging="180"/>
      </w:pPr>
    </w:lvl>
    <w:lvl w:ilvl="6" w:tplc="0419000F">
      <w:start w:val="1"/>
      <w:numFmt w:val="decimal"/>
      <w:lvlText w:val="%7."/>
      <w:lvlJc w:val="left"/>
      <w:pPr>
        <w:ind w:left="4470" w:hanging="360"/>
      </w:pPr>
    </w:lvl>
    <w:lvl w:ilvl="7" w:tplc="04190019">
      <w:start w:val="1"/>
      <w:numFmt w:val="lowerLetter"/>
      <w:lvlText w:val="%8."/>
      <w:lvlJc w:val="left"/>
      <w:pPr>
        <w:ind w:left="5190" w:hanging="360"/>
      </w:pPr>
    </w:lvl>
    <w:lvl w:ilvl="8" w:tplc="0419001B">
      <w:start w:val="1"/>
      <w:numFmt w:val="lowerRoman"/>
      <w:lvlText w:val="%9."/>
      <w:lvlJc w:val="right"/>
      <w:pPr>
        <w:ind w:left="5910" w:hanging="180"/>
      </w:pPr>
    </w:lvl>
  </w:abstractNum>
  <w:abstractNum w:abstractNumId="20">
    <w:nsid w:val="5BB5BBA5"/>
    <w:multiLevelType w:val="singleLevel"/>
    <w:tmpl w:val="5BB5BBA5"/>
    <w:lvl w:ilvl="0">
      <w:start w:val="6"/>
      <w:numFmt w:val="decimal"/>
      <w:suff w:val="space"/>
      <w:lvlText w:val="%1."/>
      <w:lvlJc w:val="left"/>
    </w:lvl>
  </w:abstractNum>
  <w:abstractNum w:abstractNumId="21">
    <w:nsid w:val="5C4351EC"/>
    <w:multiLevelType w:val="multilevel"/>
    <w:tmpl w:val="29224812"/>
    <w:lvl w:ilvl="0">
      <w:start w:val="1"/>
      <w:numFmt w:val="decimal"/>
      <w:pStyle w:val="1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156" w:hanging="720"/>
      </w:pPr>
    </w:lvl>
    <w:lvl w:ilvl="3">
      <w:start w:val="1"/>
      <w:numFmt w:val="decimal"/>
      <w:isLgl/>
      <w:lvlText w:val="%1.%2.%3.%4."/>
      <w:lvlJc w:val="left"/>
      <w:pPr>
        <w:ind w:left="1592" w:hanging="1080"/>
      </w:pPr>
    </w:lvl>
    <w:lvl w:ilvl="4">
      <w:start w:val="1"/>
      <w:numFmt w:val="decimal"/>
      <w:isLgl/>
      <w:lvlText w:val="%1.%2.%3.%4.%5."/>
      <w:lvlJc w:val="left"/>
      <w:pPr>
        <w:ind w:left="1668" w:hanging="1080"/>
      </w:pPr>
    </w:lvl>
    <w:lvl w:ilvl="5">
      <w:start w:val="1"/>
      <w:numFmt w:val="decimal"/>
      <w:isLgl/>
      <w:lvlText w:val="%1.%2.%3.%4.%5.%6."/>
      <w:lvlJc w:val="left"/>
      <w:pPr>
        <w:ind w:left="2104" w:hanging="1440"/>
      </w:pPr>
    </w:lvl>
    <w:lvl w:ilvl="6">
      <w:start w:val="1"/>
      <w:numFmt w:val="decimal"/>
      <w:isLgl/>
      <w:lvlText w:val="%1.%2.%3.%4.%5.%6.%7."/>
      <w:lvlJc w:val="left"/>
      <w:pPr>
        <w:ind w:left="2540" w:hanging="1800"/>
      </w:p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</w:lvl>
  </w:abstractNum>
  <w:abstractNum w:abstractNumId="22">
    <w:nsid w:val="65900E32"/>
    <w:multiLevelType w:val="multilevel"/>
    <w:tmpl w:val="65900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D56E2"/>
    <w:multiLevelType w:val="multilevel"/>
    <w:tmpl w:val="660D56E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58E2547"/>
    <w:multiLevelType w:val="multilevel"/>
    <w:tmpl w:val="758E254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BF12F40"/>
    <w:multiLevelType w:val="hybridMultilevel"/>
    <w:tmpl w:val="52CE36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C8849EF"/>
    <w:multiLevelType w:val="hybridMultilevel"/>
    <w:tmpl w:val="3284514A"/>
    <w:lvl w:ilvl="0" w:tplc="0419000F">
      <w:start w:val="1"/>
      <w:numFmt w:val="decimal"/>
      <w:lvlText w:val="%1."/>
      <w:lvlJc w:val="left"/>
      <w:pPr>
        <w:ind w:left="3447" w:hanging="360"/>
      </w:pPr>
    </w:lvl>
    <w:lvl w:ilvl="1" w:tplc="04190019">
      <w:start w:val="1"/>
      <w:numFmt w:val="lowerLetter"/>
      <w:lvlText w:val="%2."/>
      <w:lvlJc w:val="left"/>
      <w:pPr>
        <w:ind w:left="4167" w:hanging="360"/>
      </w:pPr>
    </w:lvl>
    <w:lvl w:ilvl="2" w:tplc="0419001B">
      <w:start w:val="1"/>
      <w:numFmt w:val="lowerRoman"/>
      <w:lvlText w:val="%3."/>
      <w:lvlJc w:val="right"/>
      <w:pPr>
        <w:ind w:left="4887" w:hanging="180"/>
      </w:pPr>
    </w:lvl>
    <w:lvl w:ilvl="3" w:tplc="0419000F">
      <w:start w:val="1"/>
      <w:numFmt w:val="decimal"/>
      <w:lvlText w:val="%4."/>
      <w:lvlJc w:val="left"/>
      <w:pPr>
        <w:ind w:left="5607" w:hanging="360"/>
      </w:pPr>
    </w:lvl>
    <w:lvl w:ilvl="4" w:tplc="04190019">
      <w:start w:val="1"/>
      <w:numFmt w:val="lowerLetter"/>
      <w:lvlText w:val="%5."/>
      <w:lvlJc w:val="left"/>
      <w:pPr>
        <w:ind w:left="6327" w:hanging="360"/>
      </w:pPr>
    </w:lvl>
    <w:lvl w:ilvl="5" w:tplc="0419001B">
      <w:start w:val="1"/>
      <w:numFmt w:val="lowerRoman"/>
      <w:lvlText w:val="%6."/>
      <w:lvlJc w:val="right"/>
      <w:pPr>
        <w:ind w:left="7047" w:hanging="180"/>
      </w:pPr>
    </w:lvl>
    <w:lvl w:ilvl="6" w:tplc="0419000F">
      <w:start w:val="1"/>
      <w:numFmt w:val="decimal"/>
      <w:lvlText w:val="%7."/>
      <w:lvlJc w:val="left"/>
      <w:pPr>
        <w:ind w:left="7767" w:hanging="360"/>
      </w:pPr>
    </w:lvl>
    <w:lvl w:ilvl="7" w:tplc="04190019">
      <w:start w:val="1"/>
      <w:numFmt w:val="lowerLetter"/>
      <w:lvlText w:val="%8."/>
      <w:lvlJc w:val="left"/>
      <w:pPr>
        <w:ind w:left="8487" w:hanging="360"/>
      </w:pPr>
    </w:lvl>
    <w:lvl w:ilvl="8" w:tplc="0419001B">
      <w:start w:val="1"/>
      <w:numFmt w:val="lowerRoman"/>
      <w:lvlText w:val="%9."/>
      <w:lvlJc w:val="right"/>
      <w:pPr>
        <w:ind w:left="9207" w:hanging="180"/>
      </w:pPr>
    </w:lvl>
  </w:abstractNum>
  <w:abstractNum w:abstractNumId="27">
    <w:nsid w:val="7D5C7E6D"/>
    <w:multiLevelType w:val="hybridMultilevel"/>
    <w:tmpl w:val="CE30C492"/>
    <w:lvl w:ilvl="0" w:tplc="D9063810">
      <w:start w:val="1"/>
      <w:numFmt w:val="decimal"/>
      <w:lvlText w:val="%1."/>
      <w:lvlJc w:val="left"/>
      <w:pPr>
        <w:ind w:left="185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6"/>
  </w:num>
  <w:num w:numId="3">
    <w:abstractNumId w:val="23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2"/>
  </w:num>
  <w:num w:numId="12">
    <w:abstractNumId w:val="16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F3E"/>
    <w:rsid w:val="000B31F1"/>
    <w:rsid w:val="000C32D3"/>
    <w:rsid w:val="000E3D6C"/>
    <w:rsid w:val="001B2106"/>
    <w:rsid w:val="0023132C"/>
    <w:rsid w:val="002D7A0D"/>
    <w:rsid w:val="00333284"/>
    <w:rsid w:val="00395BFA"/>
    <w:rsid w:val="004F00BF"/>
    <w:rsid w:val="004F4354"/>
    <w:rsid w:val="004F4A34"/>
    <w:rsid w:val="00633B2B"/>
    <w:rsid w:val="006B7814"/>
    <w:rsid w:val="0070608C"/>
    <w:rsid w:val="00767708"/>
    <w:rsid w:val="007D4AC0"/>
    <w:rsid w:val="00811725"/>
    <w:rsid w:val="008C068A"/>
    <w:rsid w:val="009042F5"/>
    <w:rsid w:val="00907853"/>
    <w:rsid w:val="00915884"/>
    <w:rsid w:val="0099036B"/>
    <w:rsid w:val="009D1F94"/>
    <w:rsid w:val="00A11A01"/>
    <w:rsid w:val="00A821E1"/>
    <w:rsid w:val="00AA78EB"/>
    <w:rsid w:val="00C274AA"/>
    <w:rsid w:val="00CF724C"/>
    <w:rsid w:val="00D013BB"/>
    <w:rsid w:val="00D050EF"/>
    <w:rsid w:val="00D87F3E"/>
    <w:rsid w:val="00E01873"/>
    <w:rsid w:val="00E2742B"/>
    <w:rsid w:val="00F32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AB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3E"/>
    <w:pPr>
      <w:spacing w:after="160" w:line="256" w:lineRule="auto"/>
      <w:ind w:firstLine="0"/>
      <w:jc w:val="left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9"/>
    <w:qFormat/>
    <w:rsid w:val="00D87F3E"/>
    <w:pPr>
      <w:keepNext/>
      <w:numPr>
        <w:numId w:val="21"/>
      </w:numPr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20">
    <w:name w:val="heading 2"/>
    <w:basedOn w:val="a"/>
    <w:next w:val="a"/>
    <w:link w:val="21"/>
    <w:uiPriority w:val="99"/>
    <w:semiHidden/>
    <w:unhideWhenUsed/>
    <w:qFormat/>
    <w:rsid w:val="00D87F3E"/>
    <w:pPr>
      <w:keepNext/>
      <w:spacing w:before="240" w:after="60" w:line="240" w:lineRule="auto"/>
      <w:ind w:left="142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D87F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D87F3E"/>
    <w:pPr>
      <w:keepNext/>
      <w:tabs>
        <w:tab w:val="num" w:pos="2083"/>
      </w:tabs>
      <w:spacing w:before="240" w:after="60" w:line="240" w:lineRule="auto"/>
      <w:ind w:left="2083" w:hanging="864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D87F3E"/>
    <w:pPr>
      <w:tabs>
        <w:tab w:val="num" w:pos="2227"/>
      </w:tabs>
      <w:spacing w:before="240" w:after="60" w:line="240" w:lineRule="auto"/>
      <w:ind w:left="2227" w:hanging="1008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D87F3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D87F3E"/>
    <w:pPr>
      <w:keepNext/>
      <w:tabs>
        <w:tab w:val="num" w:pos="2515"/>
      </w:tabs>
      <w:spacing w:after="0" w:line="360" w:lineRule="auto"/>
      <w:ind w:left="2515" w:hanging="1296"/>
      <w:jc w:val="center"/>
      <w:outlineLvl w:val="6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D87F3E"/>
    <w:pPr>
      <w:tabs>
        <w:tab w:val="num" w:pos="2659"/>
      </w:tabs>
      <w:spacing w:before="240" w:after="60" w:line="240" w:lineRule="auto"/>
      <w:ind w:left="2659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D87F3E"/>
    <w:pPr>
      <w:tabs>
        <w:tab w:val="num" w:pos="2803"/>
      </w:tabs>
      <w:spacing w:before="240" w:after="60" w:line="240" w:lineRule="auto"/>
      <w:ind w:left="2803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7F3E"/>
    <w:rPr>
      <w:rFonts w:eastAsia="Times New Roman" w:cs="Times New Roman"/>
      <w:b/>
      <w:sz w:val="24"/>
      <w:szCs w:val="24"/>
    </w:rPr>
  </w:style>
  <w:style w:type="character" w:customStyle="1" w:styleId="21">
    <w:name w:val="Заголовок 2 Знак"/>
    <w:basedOn w:val="a0"/>
    <w:link w:val="20"/>
    <w:uiPriority w:val="99"/>
    <w:semiHidden/>
    <w:rsid w:val="00D87F3E"/>
    <w:rPr>
      <w:rFonts w:eastAsia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87F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D87F3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D87F3E"/>
    <w:rPr>
      <w:rFonts w:ascii="Arial" w:eastAsia="Times New Roman" w:hAnsi="Arial" w:cs="Times New Roman"/>
      <w:sz w:val="22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D87F3E"/>
    <w:rPr>
      <w:rFonts w:ascii="Calibri" w:eastAsia="Times New Roman" w:hAnsi="Calibri" w:cs="Times New Roman"/>
      <w:b/>
      <w:sz w:val="22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D87F3E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D87F3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D87F3E"/>
    <w:rPr>
      <w:rFonts w:ascii="Arial" w:eastAsia="Times New Roman" w:hAnsi="Arial" w:cs="Times New Roman"/>
      <w:b/>
      <w:i/>
      <w:sz w:val="18"/>
      <w:szCs w:val="20"/>
      <w:lang w:eastAsia="ru-RU"/>
    </w:rPr>
  </w:style>
  <w:style w:type="table" w:styleId="a3">
    <w:name w:val="Table Grid"/>
    <w:basedOn w:val="a1"/>
    <w:uiPriority w:val="39"/>
    <w:rsid w:val="00D87F3E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D87F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87F3E"/>
    <w:rPr>
      <w:rFonts w:eastAsia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D87F3E"/>
  </w:style>
  <w:style w:type="numbering" w:customStyle="1" w:styleId="11">
    <w:name w:val="Нет списка1"/>
    <w:next w:val="a2"/>
    <w:uiPriority w:val="99"/>
    <w:semiHidden/>
    <w:unhideWhenUsed/>
    <w:rsid w:val="00D87F3E"/>
  </w:style>
  <w:style w:type="character" w:styleId="a7">
    <w:name w:val="Hyperlink"/>
    <w:uiPriority w:val="99"/>
    <w:unhideWhenUsed/>
    <w:qFormat/>
    <w:rsid w:val="00D87F3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87F3E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D87F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D87F3E"/>
    <w:rPr>
      <w:rFonts w:eastAsia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D87F3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D87F3E"/>
    <w:rPr>
      <w:rFonts w:eastAsia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D87F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D87F3E"/>
    <w:rPr>
      <w:rFonts w:eastAsia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87F3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D87F3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D87F3E"/>
    <w:pPr>
      <w:spacing w:after="0"/>
      <w:ind w:left="720"/>
      <w:contextualSpacing/>
    </w:pPr>
    <w:rPr>
      <w:rFonts w:ascii="Times New Roman" w:eastAsia="DengXian" w:hAnsi="Times New Roman" w:cs="Times New Roman"/>
      <w:sz w:val="24"/>
      <w:lang w:eastAsia="zh-CN"/>
    </w:rPr>
  </w:style>
  <w:style w:type="table" w:customStyle="1" w:styleId="12">
    <w:name w:val="Сетка таблицы1"/>
    <w:basedOn w:val="a1"/>
    <w:next w:val="a3"/>
    <w:uiPriority w:val="59"/>
    <w:rsid w:val="00D87F3E"/>
    <w:pPr>
      <w:spacing w:line="240" w:lineRule="auto"/>
      <w:ind w:firstLine="0"/>
      <w:jc w:val="left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D87F3E"/>
  </w:style>
  <w:style w:type="paragraph" w:customStyle="1" w:styleId="ConsPlusNormal">
    <w:name w:val="ConsPlusNormal"/>
    <w:rsid w:val="00D87F3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D87F3E"/>
    <w:rPr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D87F3E"/>
    <w:rPr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D87F3E"/>
    <w:rPr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D87F3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87F3E"/>
    <w:rPr>
      <w:rFonts w:asciiTheme="minorHAnsi" w:hAnsiTheme="minorHAnsi"/>
      <w:sz w:val="22"/>
    </w:rPr>
  </w:style>
  <w:style w:type="numbering" w:customStyle="1" w:styleId="31">
    <w:name w:val="Нет списка3"/>
    <w:next w:val="a2"/>
    <w:uiPriority w:val="99"/>
    <w:semiHidden/>
    <w:unhideWhenUsed/>
    <w:rsid w:val="00D87F3E"/>
  </w:style>
  <w:style w:type="character" w:styleId="af0">
    <w:name w:val="Strong"/>
    <w:uiPriority w:val="99"/>
    <w:qFormat/>
    <w:rsid w:val="00D87F3E"/>
    <w:rPr>
      <w:rFonts w:ascii="Times New Roman" w:hAnsi="Times New Roman" w:cs="Times New Roman" w:hint="default"/>
      <w:b/>
      <w:bCs w:val="0"/>
    </w:rPr>
  </w:style>
  <w:style w:type="paragraph" w:styleId="af1">
    <w:name w:val="Normal (Web)"/>
    <w:basedOn w:val="a"/>
    <w:unhideWhenUsed/>
    <w:rsid w:val="00D87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D87F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D87F3E"/>
    <w:rPr>
      <w:rFonts w:eastAsia="Times New Roman" w:cs="Times New Roman"/>
      <w:sz w:val="20"/>
      <w:szCs w:val="20"/>
      <w:lang w:eastAsia="ru-RU"/>
    </w:rPr>
  </w:style>
  <w:style w:type="paragraph" w:styleId="af4">
    <w:name w:val="List"/>
    <w:basedOn w:val="a"/>
    <w:uiPriority w:val="99"/>
    <w:unhideWhenUsed/>
    <w:rsid w:val="00D87F3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List 2"/>
    <w:basedOn w:val="a"/>
    <w:uiPriority w:val="99"/>
    <w:unhideWhenUsed/>
    <w:rsid w:val="00D87F3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87F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D87F3E"/>
    <w:rPr>
      <w:rFonts w:eastAsia="Times New Roman" w:cs="Times New Roman"/>
      <w:sz w:val="24"/>
      <w:szCs w:val="24"/>
      <w:lang w:eastAsia="ru-RU"/>
    </w:rPr>
  </w:style>
  <w:style w:type="paragraph" w:styleId="af7">
    <w:name w:val="Subtitle"/>
    <w:basedOn w:val="a"/>
    <w:next w:val="a"/>
    <w:link w:val="af8"/>
    <w:uiPriority w:val="99"/>
    <w:qFormat/>
    <w:rsid w:val="00D87F3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0"/>
      <w:lang w:eastAsia="ru-RU"/>
    </w:rPr>
  </w:style>
  <w:style w:type="character" w:customStyle="1" w:styleId="af8">
    <w:name w:val="Подзаголовок Знак"/>
    <w:basedOn w:val="a0"/>
    <w:link w:val="af7"/>
    <w:uiPriority w:val="99"/>
    <w:rsid w:val="00D87F3E"/>
    <w:rPr>
      <w:rFonts w:ascii="Cambria" w:eastAsia="Times New Roman" w:hAnsi="Cambria" w:cs="Times New Roman"/>
      <w:sz w:val="24"/>
      <w:szCs w:val="20"/>
      <w:lang w:eastAsia="ru-RU"/>
    </w:rPr>
  </w:style>
  <w:style w:type="paragraph" w:styleId="af9">
    <w:name w:val="Block Text"/>
    <w:basedOn w:val="a"/>
    <w:uiPriority w:val="99"/>
    <w:semiHidden/>
    <w:unhideWhenUsed/>
    <w:rsid w:val="00D87F3E"/>
    <w:pPr>
      <w:spacing w:after="0" w:line="240" w:lineRule="auto"/>
      <w:ind w:left="-284" w:right="-105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87F3E"/>
    <w:pPr>
      <w:widowControl w:val="0"/>
      <w:spacing w:after="0" w:line="240" w:lineRule="auto"/>
      <w:ind w:left="142"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8">
    <w:name w:val="Знак2"/>
    <w:basedOn w:val="a"/>
    <w:uiPriority w:val="99"/>
    <w:rsid w:val="00D87F3E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D87F3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D87F3E"/>
    <w:rPr>
      <w:rFonts w:ascii="Times New Roman" w:hAnsi="Times New Roman" w:cs="Times New Roman" w:hint="default"/>
      <w:vertAlign w:val="superscript"/>
    </w:rPr>
  </w:style>
  <w:style w:type="character" w:customStyle="1" w:styleId="HeaderChar">
    <w:name w:val="Header Char"/>
    <w:uiPriority w:val="99"/>
    <w:locked/>
    <w:rsid w:val="00D87F3E"/>
    <w:rPr>
      <w:sz w:val="24"/>
      <w:lang w:val="ru-RU" w:eastAsia="ru-RU"/>
    </w:rPr>
  </w:style>
  <w:style w:type="character" w:customStyle="1" w:styleId="BodyTextChar">
    <w:name w:val="Body Text Char"/>
    <w:uiPriority w:val="99"/>
    <w:locked/>
    <w:rsid w:val="00D87F3E"/>
    <w:rPr>
      <w:sz w:val="24"/>
      <w:lang w:val="ru-RU" w:eastAsia="ru-RU"/>
    </w:rPr>
  </w:style>
  <w:style w:type="character" w:customStyle="1" w:styleId="SubtitleChar">
    <w:name w:val="Subtitle Char"/>
    <w:uiPriority w:val="99"/>
    <w:locked/>
    <w:rsid w:val="00D87F3E"/>
    <w:rPr>
      <w:rFonts w:ascii="Cambria" w:hAnsi="Cambria" w:hint="default"/>
      <w:sz w:val="24"/>
      <w:lang w:val="ru-RU" w:eastAsia="ru-RU"/>
    </w:rPr>
  </w:style>
  <w:style w:type="character" w:customStyle="1" w:styleId="41">
    <w:name w:val="Знак Знак4"/>
    <w:uiPriority w:val="99"/>
    <w:rsid w:val="00D87F3E"/>
    <w:rPr>
      <w:rFonts w:ascii="Cambria" w:hAnsi="Cambria" w:hint="default"/>
      <w:sz w:val="24"/>
      <w:lang w:val="ru-RU" w:eastAsia="ru-RU"/>
    </w:rPr>
  </w:style>
  <w:style w:type="character" w:customStyle="1" w:styleId="FontStyle13">
    <w:name w:val="Font Style13"/>
    <w:uiPriority w:val="99"/>
    <w:rsid w:val="00D87F3E"/>
    <w:rPr>
      <w:rFonts w:ascii="Times New Roman" w:hAnsi="Times New Roman" w:cs="Times New Roman" w:hint="default"/>
      <w:b/>
      <w:bCs w:val="0"/>
      <w:sz w:val="20"/>
    </w:rPr>
  </w:style>
  <w:style w:type="character" w:customStyle="1" w:styleId="51">
    <w:name w:val="Знак Знак5"/>
    <w:uiPriority w:val="99"/>
    <w:rsid w:val="00D87F3E"/>
    <w:rPr>
      <w:sz w:val="24"/>
      <w:lang w:val="ru-RU" w:eastAsia="ru-RU"/>
    </w:rPr>
  </w:style>
  <w:style w:type="character" w:customStyle="1" w:styleId="mw-headline">
    <w:name w:val="mw-headline"/>
    <w:uiPriority w:val="99"/>
    <w:rsid w:val="00D87F3E"/>
  </w:style>
  <w:style w:type="character" w:customStyle="1" w:styleId="afb">
    <w:name w:val="Основной текст + Полужирный"/>
    <w:uiPriority w:val="99"/>
    <w:rsid w:val="00D87F3E"/>
    <w:rPr>
      <w:b/>
      <w:bCs w:val="0"/>
      <w:sz w:val="26"/>
    </w:rPr>
  </w:style>
  <w:style w:type="numbering" w:customStyle="1" w:styleId="42">
    <w:name w:val="Нет списка4"/>
    <w:next w:val="a2"/>
    <w:uiPriority w:val="99"/>
    <w:semiHidden/>
    <w:unhideWhenUsed/>
    <w:rsid w:val="00D87F3E"/>
  </w:style>
  <w:style w:type="paragraph" w:styleId="2">
    <w:name w:val="List Bullet 2"/>
    <w:basedOn w:val="a"/>
    <w:uiPriority w:val="99"/>
    <w:unhideWhenUsed/>
    <w:rsid w:val="00D87F3E"/>
    <w:pPr>
      <w:numPr>
        <w:numId w:val="22"/>
      </w:numPr>
      <w:tabs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3">
    <w:name w:val="Список 21"/>
    <w:basedOn w:val="a"/>
    <w:rsid w:val="00D87F3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52">
    <w:name w:val="Нет списка5"/>
    <w:next w:val="a2"/>
    <w:uiPriority w:val="99"/>
    <w:semiHidden/>
    <w:unhideWhenUsed/>
    <w:rsid w:val="00D87F3E"/>
  </w:style>
  <w:style w:type="character" w:customStyle="1" w:styleId="43">
    <w:name w:val="Основной текст (4)_"/>
    <w:link w:val="410"/>
    <w:locked/>
    <w:rsid w:val="00D87F3E"/>
    <w:rPr>
      <w:b/>
      <w:bCs/>
      <w:sz w:val="22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D87F3E"/>
    <w:pPr>
      <w:shd w:val="clear" w:color="auto" w:fill="FFFFFF"/>
      <w:spacing w:after="0" w:line="269" w:lineRule="exact"/>
      <w:ind w:hanging="1340"/>
      <w:jc w:val="center"/>
    </w:pPr>
    <w:rPr>
      <w:rFonts w:ascii="Times New Roman" w:hAnsi="Times New Roman"/>
      <w:b/>
      <w:bCs/>
    </w:rPr>
  </w:style>
  <w:style w:type="character" w:customStyle="1" w:styleId="260">
    <w:name w:val="Основной текст + Полужирный26"/>
    <w:rsid w:val="00D87F3E"/>
    <w:rPr>
      <w:b/>
      <w:bCs/>
      <w:sz w:val="22"/>
      <w:szCs w:val="22"/>
      <w:lang w:bidi="ar-SA"/>
    </w:rPr>
  </w:style>
  <w:style w:type="character" w:customStyle="1" w:styleId="250">
    <w:name w:val="Основной текст + Полужирный25"/>
    <w:rsid w:val="00D87F3E"/>
    <w:rPr>
      <w:rFonts w:ascii="Times New Roman" w:hAnsi="Times New Roman" w:cs="Times New Roman" w:hint="default"/>
      <w:b/>
      <w:bCs/>
      <w:spacing w:val="0"/>
      <w:sz w:val="22"/>
      <w:szCs w:val="22"/>
      <w:lang w:bidi="ar-SA"/>
    </w:rPr>
  </w:style>
  <w:style w:type="table" w:styleId="14">
    <w:name w:val="Table Grid 1"/>
    <w:basedOn w:val="a1"/>
    <w:uiPriority w:val="99"/>
    <w:semiHidden/>
    <w:unhideWhenUsed/>
    <w:rsid w:val="00D87F3E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9">
    <w:name w:val="Сетка таблицы2"/>
    <w:basedOn w:val="a1"/>
    <w:next w:val="a3"/>
    <w:rsid w:val="00D87F3E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"/>
    <w:next w:val="a2"/>
    <w:uiPriority w:val="99"/>
    <w:semiHidden/>
    <w:unhideWhenUsed/>
    <w:rsid w:val="00D87F3E"/>
  </w:style>
  <w:style w:type="paragraph" w:styleId="afc">
    <w:name w:val="Title"/>
    <w:basedOn w:val="a"/>
    <w:link w:val="afd"/>
    <w:uiPriority w:val="99"/>
    <w:qFormat/>
    <w:rsid w:val="00D87F3E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d">
    <w:name w:val="Название Знак"/>
    <w:basedOn w:val="a0"/>
    <w:link w:val="afc"/>
    <w:uiPriority w:val="99"/>
    <w:rsid w:val="00D87F3E"/>
    <w:rPr>
      <w:rFonts w:eastAsia="Times New Roman" w:cs="Times New Roman"/>
      <w:b/>
      <w:bCs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D87F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D87F3E"/>
    <w:rPr>
      <w:rFonts w:eastAsia="Times New Roman" w:cs="Times New Roman"/>
      <w:sz w:val="16"/>
      <w:szCs w:val="16"/>
      <w:lang w:eastAsia="ru-RU"/>
    </w:rPr>
  </w:style>
  <w:style w:type="paragraph" w:styleId="afe">
    <w:name w:val="Document Map"/>
    <w:basedOn w:val="a"/>
    <w:link w:val="aff"/>
    <w:uiPriority w:val="99"/>
    <w:semiHidden/>
    <w:unhideWhenUsed/>
    <w:rsid w:val="00D87F3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D87F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0">
    <w:name w:val="Знак"/>
    <w:basedOn w:val="a"/>
    <w:uiPriority w:val="99"/>
    <w:rsid w:val="00D87F3E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Знак1"/>
    <w:basedOn w:val="a"/>
    <w:uiPriority w:val="99"/>
    <w:rsid w:val="00D87F3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6">
    <w:name w:val="заголовок 1"/>
    <w:basedOn w:val="a"/>
    <w:next w:val="a"/>
    <w:uiPriority w:val="99"/>
    <w:rsid w:val="00D87F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a">
    <w:name w:val="Знак Знак2"/>
    <w:uiPriority w:val="99"/>
    <w:rsid w:val="00D87F3E"/>
    <w:rPr>
      <w:sz w:val="24"/>
      <w:szCs w:val="24"/>
      <w:lang w:val="ru-RU" w:eastAsia="ru-RU"/>
    </w:rPr>
  </w:style>
  <w:style w:type="character" w:customStyle="1" w:styleId="17">
    <w:name w:val="Знак Знак1"/>
    <w:uiPriority w:val="99"/>
    <w:rsid w:val="00D87F3E"/>
    <w:rPr>
      <w:rFonts w:ascii="Cambria" w:hAnsi="Cambria" w:cs="Cambria" w:hint="default"/>
      <w:sz w:val="24"/>
      <w:szCs w:val="24"/>
      <w:lang w:val="ru-RU" w:eastAsia="ru-RU"/>
    </w:rPr>
  </w:style>
  <w:style w:type="character" w:customStyle="1" w:styleId="apple-style-span">
    <w:name w:val="apple-style-span"/>
    <w:basedOn w:val="a0"/>
    <w:uiPriority w:val="99"/>
    <w:rsid w:val="00D87F3E"/>
  </w:style>
  <w:style w:type="character" w:customStyle="1" w:styleId="zagolov">
    <w:name w:val="zagolov"/>
    <w:basedOn w:val="a0"/>
    <w:uiPriority w:val="99"/>
    <w:rsid w:val="00D87F3E"/>
  </w:style>
  <w:style w:type="character" w:customStyle="1" w:styleId="apple-converted-space">
    <w:name w:val="apple-converted-space"/>
    <w:basedOn w:val="a0"/>
    <w:uiPriority w:val="99"/>
    <w:rsid w:val="00D87F3E"/>
  </w:style>
  <w:style w:type="character" w:customStyle="1" w:styleId="aff1">
    <w:name w:val="Знак Знак"/>
    <w:uiPriority w:val="99"/>
    <w:rsid w:val="00D87F3E"/>
    <w:rPr>
      <w:sz w:val="24"/>
      <w:szCs w:val="24"/>
    </w:rPr>
  </w:style>
  <w:style w:type="table" w:customStyle="1" w:styleId="34">
    <w:name w:val="Сетка таблицы3"/>
    <w:basedOn w:val="a1"/>
    <w:next w:val="a3"/>
    <w:uiPriority w:val="99"/>
    <w:rsid w:val="00D87F3E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D87F3E"/>
  </w:style>
  <w:style w:type="character" w:customStyle="1" w:styleId="35">
    <w:name w:val="Основной текст (3)_"/>
    <w:basedOn w:val="a0"/>
    <w:link w:val="36"/>
    <w:locked/>
    <w:rsid w:val="00D87F3E"/>
    <w:rPr>
      <w:rFonts w:eastAsia="Times New Roman" w:cs="Times New Roman"/>
      <w:b/>
      <w:bCs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D87F3E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</w:rPr>
  </w:style>
  <w:style w:type="character" w:customStyle="1" w:styleId="aff2">
    <w:name w:val="Основной текст_"/>
    <w:basedOn w:val="a0"/>
    <w:link w:val="62"/>
    <w:locked/>
    <w:rsid w:val="00D87F3E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62">
    <w:name w:val="Основной текст6"/>
    <w:basedOn w:val="a"/>
    <w:link w:val="aff2"/>
    <w:rsid w:val="00D87F3E"/>
    <w:pPr>
      <w:widowControl w:val="0"/>
      <w:shd w:val="clear" w:color="auto" w:fill="FFFFFF"/>
      <w:spacing w:after="420" w:line="0" w:lineRule="atLeast"/>
      <w:ind w:hanging="1320"/>
    </w:pPr>
    <w:rPr>
      <w:rFonts w:ascii="Arial" w:eastAsia="Arial" w:hAnsi="Arial" w:cs="Arial"/>
      <w:sz w:val="18"/>
      <w:szCs w:val="18"/>
    </w:rPr>
  </w:style>
  <w:style w:type="character" w:customStyle="1" w:styleId="53">
    <w:name w:val="Основной текст (5)_"/>
    <w:basedOn w:val="a0"/>
    <w:link w:val="54"/>
    <w:locked/>
    <w:rsid w:val="00D87F3E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D87F3E"/>
    <w:pPr>
      <w:widowControl w:val="0"/>
      <w:shd w:val="clear" w:color="auto" w:fill="FFFFFF"/>
      <w:spacing w:before="420" w:after="240" w:line="0" w:lineRule="atLeast"/>
      <w:jc w:val="center"/>
    </w:pPr>
    <w:rPr>
      <w:rFonts w:ascii="Arial" w:eastAsia="Arial" w:hAnsi="Arial" w:cs="Arial"/>
      <w:b/>
      <w:bCs/>
      <w:sz w:val="15"/>
      <w:szCs w:val="15"/>
    </w:rPr>
  </w:style>
  <w:style w:type="character" w:customStyle="1" w:styleId="2b">
    <w:name w:val="Основной текст (2)_"/>
    <w:basedOn w:val="a0"/>
    <w:link w:val="2c"/>
    <w:locked/>
    <w:rsid w:val="00D87F3E"/>
    <w:rPr>
      <w:rFonts w:ascii="Arial" w:eastAsia="Arial" w:hAnsi="Arial" w:cs="Arial"/>
      <w:sz w:val="46"/>
      <w:szCs w:val="46"/>
      <w:shd w:val="clear" w:color="auto" w:fill="FFFFFF"/>
    </w:rPr>
  </w:style>
  <w:style w:type="paragraph" w:customStyle="1" w:styleId="2c">
    <w:name w:val="Основной текст (2)"/>
    <w:basedOn w:val="a"/>
    <w:link w:val="2b"/>
    <w:rsid w:val="00D87F3E"/>
    <w:pPr>
      <w:widowControl w:val="0"/>
      <w:shd w:val="clear" w:color="auto" w:fill="FFFFFF"/>
      <w:spacing w:before="3720" w:after="0" w:line="518" w:lineRule="exact"/>
      <w:jc w:val="center"/>
    </w:pPr>
    <w:rPr>
      <w:rFonts w:ascii="Arial" w:eastAsia="Arial" w:hAnsi="Arial" w:cs="Arial"/>
      <w:sz w:val="46"/>
      <w:szCs w:val="46"/>
    </w:rPr>
  </w:style>
  <w:style w:type="character" w:customStyle="1" w:styleId="2d">
    <w:name w:val="Основной текст2"/>
    <w:basedOn w:val="aff2"/>
    <w:rsid w:val="00D87F3E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44">
    <w:name w:val="Основной текст4"/>
    <w:basedOn w:val="aff2"/>
    <w:rsid w:val="00D87F3E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table" w:customStyle="1" w:styleId="45">
    <w:name w:val="Сетка таблицы4"/>
    <w:basedOn w:val="a1"/>
    <w:next w:val="a3"/>
    <w:uiPriority w:val="59"/>
    <w:rsid w:val="00D87F3E"/>
    <w:pPr>
      <w:spacing w:line="240" w:lineRule="auto"/>
      <w:ind w:firstLine="0"/>
      <w:jc w:val="left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3"/>
    <w:uiPriority w:val="59"/>
    <w:rsid w:val="00D87F3E"/>
    <w:pPr>
      <w:spacing w:line="240" w:lineRule="auto"/>
      <w:ind w:firstLine="0"/>
      <w:jc w:val="left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1"/>
    <w:next w:val="a3"/>
    <w:uiPriority w:val="59"/>
    <w:rsid w:val="00D87F3E"/>
    <w:pPr>
      <w:spacing w:line="240" w:lineRule="auto"/>
      <w:ind w:firstLine="0"/>
      <w:jc w:val="left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3"/>
    <w:uiPriority w:val="59"/>
    <w:rsid w:val="00D87F3E"/>
    <w:pPr>
      <w:spacing w:line="240" w:lineRule="auto"/>
      <w:ind w:firstLine="0"/>
      <w:jc w:val="left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3"/>
    <w:uiPriority w:val="59"/>
    <w:rsid w:val="00D87F3E"/>
    <w:pPr>
      <w:spacing w:line="240" w:lineRule="auto"/>
      <w:ind w:firstLine="0"/>
      <w:jc w:val="left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Абзац списка3"/>
    <w:basedOn w:val="a"/>
    <w:uiPriority w:val="34"/>
    <w:qFormat/>
    <w:rsid w:val="0081172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Textbody">
    <w:name w:val="Text body"/>
    <w:basedOn w:val="a"/>
    <w:rsid w:val="0023132C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7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0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AD3BC-BD61-4019-8ABB-7F446C24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13</cp:revision>
  <cp:lastPrinted>2021-10-28T07:57:00Z</cp:lastPrinted>
  <dcterms:created xsi:type="dcterms:W3CDTF">2021-05-25T09:43:00Z</dcterms:created>
  <dcterms:modified xsi:type="dcterms:W3CDTF">2021-11-19T10:35:00Z</dcterms:modified>
</cp:coreProperties>
</file>